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 w:rsidP="00382FB2">
      <w:pPr>
        <w:pStyle w:val="Textoindependiente"/>
        <w:shd w:val="clear" w:color="auto" w:fill="FFFFFF" w:themeFill="background1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6DEC7649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B64C78">
        <w:rPr>
          <w:rFonts w:ascii="Arial" w:hAnsi="Arial" w:cs="Arial"/>
          <w:shd w:val="clear" w:color="auto" w:fill="FFFFFF" w:themeFill="background1"/>
        </w:rPr>
        <w:t>SEBASTIAN MUÑOZ TABA</w:t>
      </w:r>
      <w:r w:rsidR="00B64C78">
        <w:rPr>
          <w:rFonts w:ascii="Arial" w:hAnsi="Arial" w:cs="Arial"/>
          <w:shd w:val="clear" w:color="auto" w:fill="FFFFFF" w:themeFill="background1"/>
        </w:rPr>
        <w:tab/>
      </w:r>
      <w:r w:rsidR="00180E49" w:rsidRPr="00A82B09">
        <w:rPr>
          <w:rFonts w:ascii="Arial" w:hAnsi="Arial" w:cs="Arial"/>
        </w:rPr>
        <w:tab/>
      </w:r>
    </w:p>
    <w:p w14:paraId="1CD48EA0" w14:textId="119E29EE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B64C78">
        <w:rPr>
          <w:rFonts w:ascii="Arial" w:hAnsi="Arial" w:cs="Arial"/>
          <w:shd w:val="clear" w:color="auto" w:fill="FFFFFF" w:themeFill="background1"/>
        </w:rPr>
        <w:t>1193080022</w:t>
      </w:r>
      <w:r w:rsidR="00382FB2">
        <w:rPr>
          <w:rFonts w:ascii="Arial" w:hAnsi="Arial" w:cs="Arial"/>
          <w:shd w:val="clear" w:color="auto" w:fill="FFFFFF" w:themeFill="background1"/>
        </w:rPr>
        <w:t xml:space="preserve"> </w:t>
      </w:r>
      <w:r w:rsidR="00180E49" w:rsidRPr="00382FB2">
        <w:rPr>
          <w:rFonts w:ascii="Arial" w:hAnsi="Arial" w:cs="Arial"/>
          <w:shd w:val="clear" w:color="auto" w:fill="FFFFFF" w:themeFill="background1"/>
        </w:rPr>
        <w:t>DE</w:t>
      </w:r>
      <w:r w:rsidR="00BA1E44" w:rsidRPr="00382FB2">
        <w:rPr>
          <w:rFonts w:ascii="Arial" w:hAnsi="Arial" w:cs="Arial"/>
          <w:shd w:val="clear" w:color="auto" w:fill="FFFFFF" w:themeFill="background1"/>
        </w:rPr>
        <w:t xml:space="preserve"> </w:t>
      </w:r>
      <w:r w:rsidR="00382FB2">
        <w:rPr>
          <w:rFonts w:ascii="Arial" w:hAnsi="Arial" w:cs="Arial"/>
          <w:shd w:val="clear" w:color="auto" w:fill="FFFFFF" w:themeFill="background1"/>
        </w:rPr>
        <w:t>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5BD4DB5F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2241A">
        <w:rPr>
          <w:rFonts w:ascii="Arial" w:hAnsi="Arial" w:cs="Arial"/>
          <w:color w:val="000000"/>
        </w:rPr>
        <w:tab/>
      </w:r>
      <w:r w:rsidR="00B64C78" w:rsidRPr="00B64C78">
        <w:rPr>
          <w:rFonts w:ascii="Arial" w:hAnsi="Arial" w:cs="Arial"/>
          <w:color w:val="000000"/>
        </w:rPr>
        <w:t>3500237840</w:t>
      </w:r>
    </w:p>
    <w:p w14:paraId="6E95B1CF" w14:textId="43D43EB9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E12C5D">
        <w:rPr>
          <w:rFonts w:ascii="Arial" w:hAnsi="Arial" w:cs="Arial"/>
        </w:rPr>
        <w:t xml:space="preserve">    </w:t>
      </w:r>
      <w:r w:rsidR="00B64C78" w:rsidRPr="00B64C78">
        <w:rPr>
          <w:rFonts w:ascii="Arial" w:hAnsi="Arial" w:cs="Arial"/>
        </w:rPr>
        <w:t>4500370104</w:t>
      </w:r>
      <w:r w:rsidR="006A2B9C" w:rsidRPr="00382FB2">
        <w:rPr>
          <w:rFonts w:ascii="Arial" w:hAnsi="Arial" w:cs="Arial"/>
          <w:shd w:val="clear" w:color="auto" w:fill="FFFFFF" w:themeFill="background1"/>
        </w:rPr>
        <w:tab/>
      </w:r>
      <w:r w:rsidR="00E80DF9" w:rsidRPr="00382FB2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5EE246ED" w:rsidR="00032343" w:rsidRPr="0092241A" w:rsidRDefault="00536329" w:rsidP="00382FB2">
      <w:pPr>
        <w:pStyle w:val="Textoindependiente"/>
        <w:shd w:val="clear" w:color="auto" w:fill="FFFFFF" w:themeFill="background1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454200">
        <w:rPr>
          <w:rFonts w:ascii="Arial" w:hAnsi="Arial" w:cs="Arial"/>
        </w:rPr>
        <w:t xml:space="preserve">$ </w:t>
      </w:r>
      <w:r w:rsidR="00B64C78" w:rsidRPr="00454200">
        <w:rPr>
          <w:rFonts w:ascii="Arial" w:eastAsia="SimSun" w:hAnsi="Arial" w:cs="Arial"/>
          <w:color w:val="000000"/>
          <w:lang w:eastAsia="zh-CN" w:bidi="ar"/>
        </w:rPr>
        <w:t>6.552.000</w:t>
      </w:r>
      <w:r w:rsidR="00567D20">
        <w:rPr>
          <w:rFonts w:ascii="Arial" w:eastAsia="SimSun" w:hAnsi="Arial" w:cs="Arial"/>
          <w:color w:val="000000"/>
          <w:lang w:eastAsia="zh-CN" w:bidi="ar"/>
        </w:rPr>
        <w:t xml:space="preserve">  </w:t>
      </w:r>
      <w:r w:rsidR="00567D20" w:rsidRPr="00567D20">
        <w:rPr>
          <w:rFonts w:ascii="Arial" w:eastAsia="SimSun" w:hAnsi="Arial" w:cs="Arial"/>
          <w:color w:val="000000"/>
          <w:lang w:eastAsia="zh-CN" w:bidi="ar"/>
        </w:rPr>
        <w:t>SEIS MILLONES QUINIENTOS CINCUENTA Y DOS MIL PESOS M/CTE</w:t>
      </w:r>
    </w:p>
    <w:p w14:paraId="65C890B9" w14:textId="5810AF50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>EL 3</w:t>
      </w:r>
      <w:r w:rsidR="00E020F0">
        <w:rPr>
          <w:rFonts w:ascii="Arial" w:hAnsi="Arial" w:cs="Arial"/>
        </w:rPr>
        <w:t>1</w:t>
      </w:r>
      <w:r w:rsidR="00180E49" w:rsidRPr="0092241A">
        <w:rPr>
          <w:rFonts w:ascii="Arial" w:hAnsi="Arial" w:cs="Arial"/>
        </w:rPr>
        <w:t xml:space="preserve"> DE </w:t>
      </w:r>
      <w:r w:rsidR="00B64C78">
        <w:rPr>
          <w:rFonts w:ascii="Arial" w:hAnsi="Arial" w:cs="Arial"/>
        </w:rPr>
        <w:t>AGOSTO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1048A008" w:rsidR="00180E49" w:rsidRDefault="00FB77E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FB77E4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60961E7E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8702BE">
        <w:rPr>
          <w:rFonts w:ascii="Arial" w:hAnsi="Arial" w:cs="Arial"/>
          <w:lang w:val="es-ES_tradnl"/>
        </w:rPr>
        <w:t>20</w:t>
      </w:r>
      <w:r w:rsidR="00E020F0">
        <w:rPr>
          <w:rFonts w:ascii="Arial" w:hAnsi="Arial" w:cs="Arial"/>
          <w:lang w:val="es-ES_tradnl"/>
        </w:rPr>
        <w:t>9</w:t>
      </w:r>
      <w:r w:rsidR="008702BE">
        <w:rPr>
          <w:rFonts w:ascii="Arial" w:hAnsi="Arial" w:cs="Arial"/>
          <w:lang w:val="es-ES_tradnl"/>
        </w:rPr>
        <w:t>5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42477555" w:rsidR="002A5A29" w:rsidRDefault="002A5A29">
      <w:pPr>
        <w:pStyle w:val="Textoindependiente"/>
        <w:rPr>
          <w:rFonts w:ascii="Arial" w:hAnsi="Arial" w:cs="Arial"/>
          <w:b/>
        </w:rPr>
      </w:pPr>
    </w:p>
    <w:p w14:paraId="2DD10612" w14:textId="77777777" w:rsidR="00E020F0" w:rsidRDefault="00E020F0" w:rsidP="00E020F0">
      <w:pPr>
        <w:pStyle w:val="NormalWeb"/>
        <w:spacing w:before="0"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1. Brindar apoyo </w:t>
      </w:r>
      <w:r>
        <w:rPr>
          <w:rFonts w:ascii="Arial" w:eastAsia="SimSun" w:hAnsi="Arial" w:cs="Arial"/>
          <w:lang w:eastAsia="es-ES"/>
        </w:rPr>
        <w:t>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</w:t>
      </w:r>
    </w:p>
    <w:p w14:paraId="0227DD09" w14:textId="6BF0A794" w:rsidR="00D15459" w:rsidRPr="00240528" w:rsidRDefault="00D15459" w:rsidP="00E020F0">
      <w:pPr>
        <w:pStyle w:val="NormalWeb"/>
        <w:spacing w:before="0" w:after="0"/>
        <w:jc w:val="both"/>
        <w:rPr>
          <w:color w:val="000000"/>
          <w:lang w:eastAsia="es-MX"/>
        </w:rPr>
      </w:pPr>
      <w:r w:rsidRPr="00D15459">
        <w:rPr>
          <w:rFonts w:ascii="Arial" w:eastAsia="NSimSun" w:hAnsi="Arial" w:cs="Arial"/>
          <w:color w:val="000000"/>
          <w:kern w:val="2"/>
          <w:lang w:eastAsia="zh-CN" w:bidi="hi-IN"/>
        </w:rPr>
        <w:t>Apoyé el desarrollo de acciones para la atención del programa de Poblaciones y Etnias, elaborando la parrilla y realizando sesiones de clase correspondientes al mes de julio de 2025, como parte del acompañamiento a las actividades del proyecto.</w:t>
      </w:r>
    </w:p>
    <w:p w14:paraId="28829ACC" w14:textId="27EB7E78" w:rsidR="00E020F0" w:rsidRDefault="00E020F0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bookmarkStart w:id="0" w:name="_Hlk202897325"/>
      <w:r>
        <w:rPr>
          <w:rFonts w:ascii="Arial" w:hAnsi="Arial" w:cs="Arial"/>
          <w:color w:val="000000"/>
        </w:rPr>
        <w:t xml:space="preserve">2. </w:t>
      </w:r>
      <w:r>
        <w:rPr>
          <w:rFonts w:ascii="Arial" w:eastAsia="SimSun" w:hAnsi="Arial" w:cs="Arial"/>
          <w:lang w:eastAsia="es-ES"/>
        </w:rPr>
        <w:t>Apoyar en la elaboración y presentación de informes, en el registro de beneficiarios</w:t>
      </w:r>
      <w:r w:rsidR="0077072C">
        <w:rPr>
          <w:rFonts w:ascii="Arial" w:eastAsia="SimSun" w:hAnsi="Arial" w:cs="Arial"/>
          <w:lang w:eastAsia="es-ES"/>
        </w:rPr>
        <w:t xml:space="preserve"> </w:t>
      </w:r>
      <w:r>
        <w:rPr>
          <w:rFonts w:ascii="Arial" w:eastAsia="SimSun" w:hAnsi="Arial" w:cs="Arial"/>
          <w:lang w:eastAsia="es-ES"/>
        </w:rPr>
        <w:t>a través de la plataforma SIDER, en la recopilación de registros fotográficos, o en la actualización de bases de datos asociadas a las jornadas y eventos realizados.</w:t>
      </w:r>
    </w:p>
    <w:bookmarkEnd w:id="0"/>
    <w:p w14:paraId="12C73C23" w14:textId="35FC06CB" w:rsidR="00E020F0" w:rsidRDefault="00E020F0" w:rsidP="00E020F0">
      <w:pPr>
        <w:pStyle w:val="NormalWeb"/>
        <w:spacing w:before="0" w:after="0"/>
        <w:jc w:val="both"/>
        <w:rPr>
          <w:rFonts w:ascii="Arial" w:hAnsi="Arial" w:cs="Arial"/>
          <w:color w:val="000000"/>
        </w:rPr>
      </w:pPr>
    </w:p>
    <w:p w14:paraId="0A0A8A3B" w14:textId="77777777" w:rsidR="00D15459" w:rsidRDefault="00D15459" w:rsidP="008F45FC">
      <w:pPr>
        <w:adjustRightInd w:val="0"/>
        <w:jc w:val="both"/>
        <w:rPr>
          <w:rFonts w:ascii="Arial" w:hAnsi="Arial" w:cs="Arial"/>
          <w:color w:val="000000"/>
          <w:lang w:val="es-CO"/>
        </w:rPr>
      </w:pPr>
      <w:r w:rsidRPr="00D15459">
        <w:rPr>
          <w:rFonts w:ascii="Arial" w:hAnsi="Arial" w:cs="Arial"/>
          <w:color w:val="000000"/>
          <w:lang w:val="es-CO"/>
        </w:rPr>
        <w:lastRenderedPageBreak/>
        <w:t>No realicé esta actividad en este periodo.</w:t>
      </w:r>
    </w:p>
    <w:p w14:paraId="46DA9EF8" w14:textId="77777777" w:rsidR="00D15459" w:rsidRDefault="00D15459" w:rsidP="008F45FC">
      <w:pPr>
        <w:adjustRightInd w:val="0"/>
        <w:jc w:val="both"/>
        <w:rPr>
          <w:rFonts w:ascii="Arial" w:hAnsi="Arial" w:cs="Arial"/>
          <w:color w:val="000000"/>
          <w:lang w:val="es-CO"/>
        </w:rPr>
      </w:pPr>
    </w:p>
    <w:p w14:paraId="1964DAEB" w14:textId="3F0A5278" w:rsidR="00E020F0" w:rsidRPr="008F031B" w:rsidRDefault="00E020F0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>3.</w:t>
      </w:r>
      <w:r w:rsidRPr="008F031B">
        <w:rPr>
          <w:rFonts w:ascii="Arial" w:eastAsia="SimSun" w:hAnsi="Arial" w:cs="Arial"/>
          <w:lang w:eastAsia="es-ES"/>
        </w:rPr>
        <w:t xml:space="preserve"> Asistir o brindar apoyo en reuniones, capacitaciones o espacios formativos convocados por el área de Fomento, o que estén directamente relacionados con las funciones del cargo y el desarrollo del programa.</w:t>
      </w:r>
    </w:p>
    <w:p w14:paraId="778EF105" w14:textId="70FCD4BC" w:rsidR="00E020F0" w:rsidRDefault="00D15459" w:rsidP="008F45FC">
      <w:pPr>
        <w:pStyle w:val="NormalWeb"/>
        <w:spacing w:before="0" w:after="0"/>
        <w:jc w:val="both"/>
        <w:rPr>
          <w:rFonts w:ascii="Arial" w:eastAsia="SimSun" w:hAnsi="Arial" w:cs="Arial"/>
          <w:color w:val="000000"/>
          <w:lang w:bidi="ar"/>
        </w:rPr>
      </w:pPr>
      <w:r w:rsidRPr="00D15459">
        <w:rPr>
          <w:rFonts w:ascii="Arial" w:eastAsia="SimSun" w:hAnsi="Arial" w:cs="Arial"/>
          <w:color w:val="000000"/>
          <w:lang w:val="es-ES" w:bidi="ar"/>
        </w:rPr>
        <w:t>Participé en la mesa de trabajo sobre el funcionamiento del programa de Poblaciones y Etnias y en la construcción de estrategias para mejorar la atención a la población beneficiaria</w:t>
      </w:r>
      <w:r w:rsidR="00E020F0">
        <w:rPr>
          <w:rFonts w:ascii="Arial" w:eastAsia="SimSun" w:hAnsi="Arial" w:cs="Arial"/>
          <w:color w:val="000000"/>
          <w:lang w:bidi="ar"/>
        </w:rPr>
        <w:t>.</w:t>
      </w:r>
    </w:p>
    <w:p w14:paraId="4D4960A2" w14:textId="77777777" w:rsidR="00E020F0" w:rsidRPr="00047868" w:rsidRDefault="00E020F0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bookmarkStart w:id="1" w:name="_Hlk202897492"/>
      <w:r>
        <w:rPr>
          <w:rFonts w:ascii="Arial" w:hAnsi="Arial" w:cs="Arial"/>
          <w:color w:val="000000"/>
        </w:rPr>
        <w:t xml:space="preserve">4. Brindar apoyo </w:t>
      </w:r>
      <w:r>
        <w:rPr>
          <w:rFonts w:ascii="Arial" w:eastAsia="SimSun" w:hAnsi="Arial" w:cs="Arial"/>
          <w:lang w:eastAsia="es-ES"/>
        </w:rPr>
        <w:t>en actividades operativas, logísticas o asistenciales de carácter misional, requeridas por la Secretaría del Deporte y la Recreación, en cumplimiento del objeto contractual.</w:t>
      </w:r>
      <w:r w:rsidRPr="00F239BA">
        <w:rPr>
          <w:rFonts w:ascii="Arial" w:eastAsia="SimSun" w:hAnsi="Arial" w:cs="Arial"/>
          <w:color w:val="000000"/>
          <w:lang w:bidi="ar"/>
        </w:rPr>
        <w:t xml:space="preserve"> </w:t>
      </w:r>
    </w:p>
    <w:p w14:paraId="0AB16E20" w14:textId="77777777" w:rsidR="00D15459" w:rsidRDefault="00D15459" w:rsidP="008F45FC">
      <w:pPr>
        <w:adjustRightInd w:val="0"/>
        <w:jc w:val="both"/>
        <w:rPr>
          <w:rFonts w:ascii="Arial" w:hAnsi="Arial" w:cs="Arial"/>
          <w:color w:val="000000"/>
          <w:lang w:val="es-CO"/>
        </w:rPr>
      </w:pPr>
      <w:bookmarkStart w:id="2" w:name="_Hlk202897546"/>
      <w:bookmarkEnd w:id="1"/>
      <w:r>
        <w:rPr>
          <w:rFonts w:ascii="Arial" w:hAnsi="Arial" w:cs="Arial"/>
          <w:color w:val="000000"/>
        </w:rPr>
        <w:t xml:space="preserve"> </w:t>
      </w:r>
      <w:r w:rsidRPr="00D15459">
        <w:rPr>
          <w:rFonts w:ascii="Arial" w:hAnsi="Arial" w:cs="Arial"/>
          <w:color w:val="000000"/>
          <w:lang w:val="es-CO"/>
        </w:rPr>
        <w:t>Asistí a una mesa de trabajo con el objetivo de capacitarme en el uso de la plataforma SIDER, como parte del apoyo a las actividades operativas requeridas por la Secretaría del Deporte y la Recreación.</w:t>
      </w:r>
    </w:p>
    <w:p w14:paraId="65E89520" w14:textId="77777777" w:rsidR="00D15459" w:rsidRDefault="00D15459" w:rsidP="008F45FC">
      <w:pPr>
        <w:adjustRightInd w:val="0"/>
        <w:jc w:val="both"/>
        <w:rPr>
          <w:rFonts w:ascii="Arial" w:hAnsi="Arial" w:cs="Arial"/>
          <w:color w:val="000000"/>
          <w:lang w:val="es-CO"/>
        </w:rPr>
      </w:pPr>
    </w:p>
    <w:p w14:paraId="22300856" w14:textId="6A990067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eastAsia="SimSun" w:hAnsi="Arial" w:cs="Arial"/>
          <w:lang w:eastAsia="es-ES"/>
        </w:rPr>
        <w:t>Las demás relacionadas con el desarrollo del objeto contractual.</w:t>
      </w:r>
    </w:p>
    <w:p w14:paraId="1F035CA7" w14:textId="77777777" w:rsidR="00D15459" w:rsidRDefault="00D15459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bookmarkEnd w:id="2"/>
    <w:p w14:paraId="7FAE4DE6" w14:textId="13B5446E" w:rsidR="00D15459" w:rsidRDefault="00D15459">
      <w:pPr>
        <w:pStyle w:val="Textoindependiente"/>
        <w:rPr>
          <w:rFonts w:ascii="Arial" w:hAnsi="Arial" w:cs="Arial"/>
          <w:lang w:val="es-CO"/>
        </w:rPr>
      </w:pPr>
      <w:r w:rsidRPr="00D15459">
        <w:rPr>
          <w:rFonts w:ascii="Arial" w:hAnsi="Arial" w:cs="Arial"/>
          <w:lang w:val="es-CO"/>
        </w:rPr>
        <w:t>Participé en la actividad de recreación y deporte denominada Kermés y feria de servicios en la Institución Educativa General Francisco de Paula Santander, Sede José Vicente Concha. También asistí a mis sesiones como monitor del programa de Poblaciones y Etnias.</w:t>
      </w:r>
    </w:p>
    <w:p w14:paraId="4AAC7036" w14:textId="77777777" w:rsidR="00D15459" w:rsidRDefault="00D15459">
      <w:pPr>
        <w:pStyle w:val="Textoindependiente"/>
        <w:rPr>
          <w:rFonts w:ascii="Arial" w:hAnsi="Arial" w:cs="Arial"/>
        </w:rPr>
      </w:pPr>
    </w:p>
    <w:p w14:paraId="22776727" w14:textId="53DA7B05" w:rsidR="00762AC6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2010482D" w14:textId="411CD7B9" w:rsidR="0077072C" w:rsidRDefault="00762AC6" w:rsidP="0077072C">
      <w:pPr>
        <w:pStyle w:val="NormalWeb"/>
        <w:spacing w:before="0" w:after="0"/>
        <w:jc w:val="both"/>
        <w:rPr>
          <w:rFonts w:ascii="Arial" w:eastAsia="SimSun" w:hAnsi="Arial" w:cs="Arial"/>
          <w:lang w:eastAsia="es-ES"/>
        </w:rPr>
      </w:pPr>
      <w:bookmarkStart w:id="3" w:name="_Hlk202897764"/>
      <w:r w:rsidRPr="009823AD">
        <w:rPr>
          <w:rFonts w:ascii="Arial" w:hAnsi="Arial" w:cs="Arial"/>
        </w:rPr>
        <w:t xml:space="preserve">1. </w:t>
      </w:r>
      <w:r w:rsidR="0077072C">
        <w:rPr>
          <w:rFonts w:ascii="Arial" w:hAnsi="Arial" w:cs="Arial"/>
          <w:color w:val="000000"/>
        </w:rPr>
        <w:t xml:space="preserve">Brindar apoyo </w:t>
      </w:r>
      <w:r w:rsidR="0077072C">
        <w:rPr>
          <w:rFonts w:ascii="Arial" w:eastAsia="SimSun" w:hAnsi="Arial" w:cs="Arial"/>
          <w:lang w:eastAsia="es-ES"/>
        </w:rPr>
        <w:t>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población.</w:t>
      </w:r>
    </w:p>
    <w:p w14:paraId="784448CF" w14:textId="77777777" w:rsidR="00D15459" w:rsidRPr="00D15459" w:rsidRDefault="00D15459" w:rsidP="00D15459">
      <w:pPr>
        <w:jc w:val="both"/>
        <w:textAlignment w:val="baseline"/>
        <w:rPr>
          <w:rFonts w:ascii="Arial" w:eastAsia="NSimSun" w:hAnsi="Arial" w:cs="Arial"/>
          <w:color w:val="000000"/>
          <w:kern w:val="2"/>
          <w:lang w:eastAsia="zh-CN"/>
        </w:rPr>
      </w:pPr>
      <w:r w:rsidRPr="00D15459">
        <w:rPr>
          <w:rFonts w:ascii="Arial" w:eastAsia="NSimSun" w:hAnsi="Arial" w:cs="Arial"/>
          <w:color w:val="000000"/>
          <w:kern w:val="2"/>
          <w:lang w:eastAsia="zh-CN"/>
        </w:rPr>
        <w:t>Apoyé el desarrollo de acciones para la atención del programa de Poblaciones y Etnias, elaborando la parrilla y realizando sesiones de clase correspondientes al mes de julio de 2025, como parte del acompañamiento a las actividades del proyecto.</w:t>
      </w:r>
    </w:p>
    <w:p w14:paraId="2B1BB73E" w14:textId="77777777" w:rsidR="0077072C" w:rsidRDefault="0077072C" w:rsidP="008F45FC">
      <w:pPr>
        <w:widowControl w:val="0"/>
        <w:tabs>
          <w:tab w:val="left" w:pos="453"/>
        </w:tabs>
        <w:suppressAutoHyphens w:val="0"/>
        <w:autoSpaceDE w:val="0"/>
        <w:spacing w:before="75"/>
        <w:ind w:right="213"/>
        <w:jc w:val="both"/>
      </w:pPr>
    </w:p>
    <w:p w14:paraId="1B543B8D" w14:textId="71D31A28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eastAsia="SimSun" w:hAnsi="Arial" w:cs="Arial"/>
          <w:lang w:eastAsia="es-ES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4A9F7814" w14:textId="77777777" w:rsidR="0077072C" w:rsidRP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28BA17C0" w14:textId="48B7CB8B" w:rsidR="0077072C" w:rsidRPr="0077072C" w:rsidRDefault="00D15459" w:rsidP="0077072C">
      <w:pPr>
        <w:widowControl w:val="0"/>
        <w:tabs>
          <w:tab w:val="left" w:pos="453"/>
        </w:tabs>
        <w:suppressAutoHyphens w:val="0"/>
        <w:autoSpaceDE w:val="0"/>
        <w:spacing w:before="75"/>
        <w:ind w:right="213"/>
        <w:jc w:val="both"/>
      </w:pPr>
      <w:r w:rsidRPr="00D15459">
        <w:rPr>
          <w:rFonts w:ascii="Arial" w:eastAsia="NSimSun" w:hAnsi="Arial" w:cs="Arial"/>
          <w:color w:val="000000"/>
          <w:kern w:val="2"/>
          <w:lang w:val="es-CO" w:eastAsia="zh-CN" w:bidi="hi-IN"/>
        </w:rPr>
        <w:t>Diligencié los grupos que me asignaron en la plataforma SIDER.</w:t>
      </w:r>
    </w:p>
    <w:p w14:paraId="3799C184" w14:textId="77777777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lastRenderedPageBreak/>
        <w:t>3.</w:t>
      </w:r>
      <w:r w:rsidRPr="008F031B">
        <w:rPr>
          <w:rFonts w:ascii="Arial" w:eastAsia="SimSun" w:hAnsi="Arial" w:cs="Arial"/>
          <w:lang w:eastAsia="es-ES"/>
        </w:rPr>
        <w:t xml:space="preserve"> Asistir o brindar apoyo en reuniones, capacitaciones o espacios formativos convocados por el área de Fomento, o que estén directamente relacionados con las funciones del cargo y el desarrollo del programa.</w:t>
      </w:r>
    </w:p>
    <w:p w14:paraId="754CE401" w14:textId="77777777" w:rsidR="0077072C" w:rsidRDefault="0077072C" w:rsidP="008F45FC">
      <w:pPr>
        <w:adjustRightInd w:val="0"/>
        <w:jc w:val="both"/>
        <w:rPr>
          <w:rFonts w:ascii="Arial" w:eastAsia="SimSun" w:hAnsi="Arial" w:cs="Arial"/>
          <w:color w:val="000000"/>
          <w:lang w:eastAsia="zh-CN" w:bidi="ar"/>
        </w:rPr>
      </w:pPr>
    </w:p>
    <w:p w14:paraId="3DCD3868" w14:textId="2003A95F" w:rsidR="0077072C" w:rsidRDefault="00D15459" w:rsidP="008F45FC">
      <w:pPr>
        <w:adjustRightInd w:val="0"/>
        <w:jc w:val="both"/>
        <w:rPr>
          <w:rFonts w:ascii="Arial" w:eastAsia="NSimSun" w:hAnsi="Arial" w:cs="Arial"/>
          <w:color w:val="000000"/>
          <w:kern w:val="2"/>
          <w:lang w:val="es-CO" w:eastAsia="zh-CN" w:bidi="hi-IN"/>
        </w:rPr>
      </w:pPr>
      <w:r w:rsidRPr="00D15459">
        <w:rPr>
          <w:rFonts w:ascii="Arial" w:eastAsia="NSimSun" w:hAnsi="Arial" w:cs="Arial"/>
          <w:color w:val="000000"/>
          <w:kern w:val="2"/>
          <w:lang w:val="es-CO" w:eastAsia="zh-CN" w:bidi="hi-IN"/>
        </w:rPr>
        <w:t>Participé en la mesa de trabajo sobre el funcionamiento del programa de Poblaciones y Etnias y en la construcción de estrategias para mejorar la atención a la población beneficiaria.</w:t>
      </w:r>
    </w:p>
    <w:p w14:paraId="037D47A6" w14:textId="77777777" w:rsidR="00D15459" w:rsidRDefault="00D15459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61214C79" w14:textId="77777777" w:rsidR="0077072C" w:rsidRPr="00047868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4. Brindar apoyo </w:t>
      </w:r>
      <w:r>
        <w:rPr>
          <w:rFonts w:ascii="Arial" w:eastAsia="SimSun" w:hAnsi="Arial" w:cs="Arial"/>
          <w:lang w:eastAsia="es-ES"/>
        </w:rPr>
        <w:t>en actividades operativas, logísticas o asistenciales de carácter misional, requeridas por la Secretaría del Deporte y la Recreación, en cumplimiento del objeto contractual.</w:t>
      </w:r>
      <w:r w:rsidRPr="00F239BA">
        <w:rPr>
          <w:rFonts w:ascii="Arial" w:eastAsia="SimSun" w:hAnsi="Arial" w:cs="Arial"/>
          <w:color w:val="000000"/>
          <w:lang w:bidi="ar"/>
        </w:rPr>
        <w:t xml:space="preserve"> </w:t>
      </w:r>
    </w:p>
    <w:p w14:paraId="7CC817CD" w14:textId="557FA189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658F1553" w14:textId="5F204152" w:rsidR="0077072C" w:rsidRDefault="00D15459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 w:rsidRPr="00D15459">
        <w:rPr>
          <w:rFonts w:ascii="Arial" w:eastAsia="SimSun" w:hAnsi="Arial" w:cs="Arial"/>
          <w:lang w:eastAsia="es-ES"/>
        </w:rPr>
        <w:t>Asistí a una mesa de trabajo con el objetivo de capacitarme en el uso de la plataforma SIDER, como parte del apoyo a las actividades operativas requeridas por la Secretaría del Deporte y la Recreación.</w:t>
      </w:r>
    </w:p>
    <w:p w14:paraId="31242B7E" w14:textId="77777777" w:rsidR="00D15459" w:rsidRDefault="00D15459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351D1D3E" w14:textId="20FD7D7F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eastAsia="SimSun" w:hAnsi="Arial" w:cs="Arial"/>
          <w:lang w:eastAsia="es-ES"/>
        </w:rPr>
        <w:t>Las demás relacionadas con el desarrollo del objeto contractual.</w:t>
      </w:r>
    </w:p>
    <w:p w14:paraId="37C43E63" w14:textId="7E9A4037" w:rsidR="0077072C" w:rsidRDefault="0077072C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bookmarkEnd w:id="3"/>
    <w:p w14:paraId="420208FC" w14:textId="77777777" w:rsidR="00D15459" w:rsidRPr="00D15459" w:rsidRDefault="002A5A29" w:rsidP="00D15459">
      <w:pPr>
        <w:pStyle w:val="NormalWeb"/>
        <w:spacing w:before="0" w:after="0"/>
        <w:jc w:val="both"/>
        <w:rPr>
          <w:rFonts w:ascii="Arial" w:eastAsia="NSimSun" w:hAnsi="Arial" w:cs="Arial"/>
          <w:color w:val="000000"/>
          <w:kern w:val="2"/>
          <w:lang w:val="es-ES" w:eastAsia="zh-CN"/>
        </w:rPr>
      </w:pPr>
      <w:r w:rsidRPr="002A5A29">
        <w:rPr>
          <w:rFonts w:ascii="Calibri" w:hAnsi="Calibri" w:cs="Calibri"/>
          <w:color w:val="000000"/>
          <w:sz w:val="20"/>
          <w:szCs w:val="20"/>
        </w:rPr>
        <w:t> </w:t>
      </w:r>
      <w:r w:rsidR="00D15459" w:rsidRPr="00D15459">
        <w:rPr>
          <w:rFonts w:ascii="Arial" w:eastAsia="NSimSun" w:hAnsi="Arial" w:cs="Arial"/>
          <w:color w:val="000000"/>
          <w:kern w:val="2"/>
          <w:lang w:val="es-ES" w:eastAsia="zh-CN"/>
        </w:rPr>
        <w:t>Participé en la actividad de recreación y deporte denominada Kermés y feria de servicios en la Institución Educativa General Francisco de Paula Santander, Sede José Vicente Concha. También asistí a mis sesiones como monitor del programa de Poblaciones y Etnias.</w:t>
      </w:r>
    </w:p>
    <w:p w14:paraId="02025DA5" w14:textId="631F76A0" w:rsidR="007C5227" w:rsidRPr="00D15459" w:rsidRDefault="007C5227" w:rsidP="00BA1E44">
      <w:pPr>
        <w:pStyle w:val="NormalWeb"/>
        <w:spacing w:before="0" w:beforeAutospacing="0" w:after="0" w:afterAutospacing="0"/>
        <w:jc w:val="both"/>
        <w:rPr>
          <w:lang w:val="es-ES"/>
        </w:rPr>
      </w:pPr>
    </w:p>
    <w:p w14:paraId="361B840B" w14:textId="21905240" w:rsidR="00E867B2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D6B7EA3" w14:textId="77777777" w:rsidR="00E867B2" w:rsidRDefault="00E867B2" w:rsidP="00E867B2">
      <w:pPr>
        <w:pStyle w:val="NormalWeb"/>
        <w:spacing w:before="0" w:after="0"/>
        <w:jc w:val="both"/>
        <w:rPr>
          <w:rFonts w:ascii="Arial" w:eastAsia="SimSun" w:hAnsi="Arial" w:cs="Arial"/>
          <w:lang w:eastAsia="es-ES"/>
        </w:rPr>
      </w:pPr>
      <w:r w:rsidRPr="009823AD">
        <w:rPr>
          <w:rFonts w:ascii="Arial" w:hAnsi="Arial" w:cs="Arial"/>
        </w:rPr>
        <w:t xml:space="preserve">1. </w:t>
      </w:r>
      <w:r>
        <w:rPr>
          <w:rFonts w:ascii="Arial" w:hAnsi="Arial" w:cs="Arial"/>
          <w:color w:val="000000"/>
        </w:rPr>
        <w:t xml:space="preserve">Brindar apoyo </w:t>
      </w:r>
      <w:r>
        <w:rPr>
          <w:rFonts w:ascii="Arial" w:eastAsia="SimSun" w:hAnsi="Arial" w:cs="Arial"/>
          <w:lang w:eastAsia="es-ES"/>
        </w:rPr>
        <w:t>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población.</w:t>
      </w:r>
    </w:p>
    <w:p w14:paraId="5FED855E" w14:textId="77777777" w:rsidR="00477062" w:rsidRPr="00477062" w:rsidRDefault="00477062" w:rsidP="00477062">
      <w:pPr>
        <w:jc w:val="both"/>
        <w:textAlignment w:val="baseline"/>
        <w:rPr>
          <w:rFonts w:ascii="Arial" w:eastAsia="NSimSun" w:hAnsi="Arial" w:cs="Arial"/>
          <w:color w:val="000000"/>
          <w:kern w:val="2"/>
          <w:lang w:eastAsia="zh-CN"/>
        </w:rPr>
      </w:pPr>
      <w:r w:rsidRPr="00477062">
        <w:rPr>
          <w:rFonts w:ascii="Arial" w:eastAsia="NSimSun" w:hAnsi="Arial" w:cs="Arial"/>
          <w:color w:val="000000"/>
          <w:kern w:val="2"/>
          <w:lang w:eastAsia="zh-CN"/>
        </w:rPr>
        <w:t>Apoyé el desarrollo de acciones para la atención del programa de Poblaciones y Etnias, elaborando la parrilla y realizando sesiones de clase correspondientes al mes de agosto de 2025, como parte del acompañamiento a las actividades del proyecto.</w:t>
      </w:r>
    </w:p>
    <w:p w14:paraId="5FE600F3" w14:textId="77777777" w:rsidR="00E867B2" w:rsidRDefault="00E867B2" w:rsidP="008F45FC">
      <w:pPr>
        <w:widowControl w:val="0"/>
        <w:tabs>
          <w:tab w:val="left" w:pos="453"/>
        </w:tabs>
        <w:suppressAutoHyphens w:val="0"/>
        <w:autoSpaceDE w:val="0"/>
        <w:spacing w:before="75"/>
        <w:ind w:right="213"/>
        <w:jc w:val="both"/>
      </w:pPr>
    </w:p>
    <w:p w14:paraId="15BF4415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eastAsia="SimSun" w:hAnsi="Arial" w:cs="Arial"/>
          <w:lang w:eastAsia="es-ES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5A394AC" w14:textId="77777777" w:rsidR="00E867B2" w:rsidRPr="0077072C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1DFF7CFC" w14:textId="3BFC188C" w:rsidR="008F45FC" w:rsidRPr="0077072C" w:rsidRDefault="00477062" w:rsidP="00E867B2">
      <w:pPr>
        <w:widowControl w:val="0"/>
        <w:tabs>
          <w:tab w:val="left" w:pos="453"/>
        </w:tabs>
        <w:suppressAutoHyphens w:val="0"/>
        <w:autoSpaceDE w:val="0"/>
        <w:spacing w:before="75"/>
        <w:ind w:right="213"/>
        <w:jc w:val="both"/>
      </w:pPr>
      <w:r w:rsidRPr="00477062">
        <w:rPr>
          <w:rFonts w:ascii="Arial" w:eastAsia="NSimSun" w:hAnsi="Arial" w:cs="Arial"/>
          <w:color w:val="000000"/>
          <w:kern w:val="2"/>
          <w:lang w:val="es-CO" w:eastAsia="zh-CN" w:bidi="hi-IN"/>
        </w:rPr>
        <w:t>Diligencié los nuevos beneficiarios que hacen parte del programa de poblaciones y etnias en la plataforma SIDER</w:t>
      </w:r>
    </w:p>
    <w:p w14:paraId="76F8B99B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lastRenderedPageBreak/>
        <w:t>3.</w:t>
      </w:r>
      <w:r w:rsidRPr="008F031B">
        <w:rPr>
          <w:rFonts w:ascii="Arial" w:eastAsia="SimSun" w:hAnsi="Arial" w:cs="Arial"/>
          <w:lang w:eastAsia="es-ES"/>
        </w:rPr>
        <w:t xml:space="preserve"> Asistir o brindar apoyo en reuniones, capacitaciones o espacios formativos convocados por el área de Fomento, o que estén directamente relacionados con las funciones del cargo y el desarrollo del programa.</w:t>
      </w:r>
    </w:p>
    <w:p w14:paraId="3EF55702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color w:val="000000"/>
          <w:lang w:eastAsia="zh-CN" w:bidi="ar"/>
        </w:rPr>
      </w:pPr>
    </w:p>
    <w:p w14:paraId="17AA3180" w14:textId="5253833B" w:rsidR="00E867B2" w:rsidRPr="00E867B2" w:rsidRDefault="00477062" w:rsidP="008F45FC">
      <w:pPr>
        <w:widowControl w:val="0"/>
        <w:tabs>
          <w:tab w:val="left" w:pos="384"/>
        </w:tabs>
        <w:suppressAutoHyphens w:val="0"/>
        <w:autoSpaceDE w:val="0"/>
        <w:ind w:right="217"/>
        <w:jc w:val="both"/>
      </w:pPr>
      <w:r w:rsidRPr="00477062">
        <w:rPr>
          <w:rFonts w:ascii="Arial" w:eastAsia="NSimSun" w:hAnsi="Arial" w:cs="Arial"/>
          <w:color w:val="000000"/>
          <w:kern w:val="2"/>
          <w:lang w:val="es-CO" w:eastAsia="zh-CN" w:bidi="hi-IN"/>
        </w:rPr>
        <w:t xml:space="preserve">Participé en la mesa de trabajo con los funcionarios de la </w:t>
      </w:r>
      <w:r w:rsidRPr="00477062">
        <w:rPr>
          <w:rFonts w:ascii="Arial" w:eastAsia="NSimSun" w:hAnsi="Arial" w:cs="Arial"/>
          <w:color w:val="000000"/>
          <w:lang w:val="es-CO" w:eastAsia="zh-CN" w:bidi="ar"/>
        </w:rPr>
        <w:t xml:space="preserve">fundación llamada FUNDAPRE, </w:t>
      </w:r>
      <w:r w:rsidRPr="00477062">
        <w:rPr>
          <w:rFonts w:ascii="Arial" w:eastAsia="SimSun" w:hAnsi="Arial" w:cs="Arial"/>
          <w:color w:val="000000"/>
          <w:lang w:val="es-CO" w:eastAsia="zh-CN" w:bidi="ar"/>
        </w:rPr>
        <w:t>les presenté</w:t>
      </w:r>
      <w:r w:rsidRPr="00477062">
        <w:rPr>
          <w:rFonts w:ascii="Arial" w:eastAsia="NSimSun" w:hAnsi="Arial" w:cs="Arial"/>
          <w:color w:val="000000"/>
          <w:lang w:val="es-CO" w:eastAsia="zh-CN" w:bidi="ar"/>
        </w:rPr>
        <w:t xml:space="preserve"> el programa, que actividades se realizan, para lograr atender a los nuevos beneficiarios de esta misma </w:t>
      </w:r>
      <w:r w:rsidR="00354658" w:rsidRPr="00477062">
        <w:rPr>
          <w:rFonts w:ascii="Arial" w:eastAsia="NSimSun" w:hAnsi="Arial" w:cs="Arial"/>
          <w:color w:val="000000"/>
          <w:lang w:val="es-CO" w:eastAsia="zh-CN" w:bidi="ar"/>
        </w:rPr>
        <w:t>fundación.</w:t>
      </w:r>
    </w:p>
    <w:p w14:paraId="5DA88F7B" w14:textId="5D8EAC88" w:rsidR="00E867B2" w:rsidRPr="00E867B2" w:rsidRDefault="00E867B2" w:rsidP="008F45FC">
      <w:pPr>
        <w:adjustRightInd w:val="0"/>
        <w:jc w:val="both"/>
        <w:rPr>
          <w:rFonts w:ascii="Arial" w:eastAsia="SimSun" w:hAnsi="Arial" w:cs="Arial"/>
          <w:color w:val="000000"/>
          <w:lang w:eastAsia="zh-CN" w:bidi="ar"/>
        </w:rPr>
      </w:pPr>
    </w:p>
    <w:p w14:paraId="521F98A4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4. Brindar apoyo </w:t>
      </w:r>
      <w:r>
        <w:rPr>
          <w:rFonts w:ascii="Arial" w:eastAsia="SimSun" w:hAnsi="Arial" w:cs="Arial"/>
          <w:lang w:eastAsia="es-ES"/>
        </w:rPr>
        <w:t>en actividades operativas, logísticas o asistenciales de carácter misional, requeridas por la Secretaría del Deporte y la Recreación, en cumplimiento del objeto contractual.</w:t>
      </w:r>
      <w:r w:rsidRPr="00F239BA">
        <w:rPr>
          <w:rFonts w:ascii="Arial" w:eastAsia="SimSun" w:hAnsi="Arial" w:cs="Arial"/>
          <w:color w:val="000000"/>
          <w:lang w:bidi="ar"/>
        </w:rPr>
        <w:t xml:space="preserve"> </w:t>
      </w:r>
    </w:p>
    <w:p w14:paraId="3A433E8E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color w:val="000000"/>
          <w:lang w:eastAsia="zh-CN" w:bidi="ar"/>
        </w:rPr>
      </w:pPr>
    </w:p>
    <w:p w14:paraId="57F2E988" w14:textId="21AC4BF3" w:rsidR="00E867B2" w:rsidRDefault="00477062" w:rsidP="008F45FC">
      <w:pPr>
        <w:adjustRightInd w:val="0"/>
        <w:jc w:val="both"/>
        <w:rPr>
          <w:rFonts w:ascii="Arial" w:eastAsia="NSimSun" w:hAnsi="Arial" w:cs="Arial"/>
          <w:color w:val="000000"/>
          <w:kern w:val="2"/>
          <w:lang w:val="es-CO" w:eastAsia="zh-CN" w:bidi="hi-IN"/>
        </w:rPr>
      </w:pPr>
      <w:r w:rsidRPr="00477062">
        <w:rPr>
          <w:rFonts w:ascii="Arial" w:eastAsia="NSimSun" w:hAnsi="Arial" w:cs="Arial"/>
          <w:color w:val="000000"/>
          <w:kern w:val="2"/>
          <w:lang w:val="es-CO" w:eastAsia="zh-CN" w:bidi="hi-IN"/>
        </w:rPr>
        <w:t>Apoyé en la actividad convocada por el área de Fomento para recibir a los campeones de Cali Elite de los juegos departamentales del valle</w:t>
      </w:r>
    </w:p>
    <w:p w14:paraId="33EB196F" w14:textId="77777777" w:rsidR="00477062" w:rsidRDefault="0047706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1CF5DE73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eastAsia="SimSun" w:hAnsi="Arial" w:cs="Arial"/>
          <w:lang w:eastAsia="es-ES"/>
        </w:rPr>
        <w:t>Las demás relacionadas con el desarrollo del objeto contractual.</w:t>
      </w:r>
    </w:p>
    <w:p w14:paraId="1F63A5AA" w14:textId="77777777" w:rsidR="00E867B2" w:rsidRDefault="00E867B2" w:rsidP="008F45FC">
      <w:pPr>
        <w:adjustRightInd w:val="0"/>
        <w:jc w:val="both"/>
        <w:rPr>
          <w:rFonts w:ascii="Arial" w:eastAsia="SimSun" w:hAnsi="Arial" w:cs="Arial"/>
          <w:lang w:eastAsia="es-ES"/>
        </w:rPr>
      </w:pPr>
    </w:p>
    <w:p w14:paraId="4EE9AC68" w14:textId="48CDCB3A" w:rsidR="0092241A" w:rsidRDefault="00477062" w:rsidP="0092241A">
      <w:pPr>
        <w:pStyle w:val="Default"/>
        <w:rPr>
          <w:sz w:val="23"/>
          <w:szCs w:val="23"/>
        </w:rPr>
      </w:pPr>
      <w:r w:rsidRPr="00477062">
        <w:rPr>
          <w:sz w:val="23"/>
          <w:szCs w:val="23"/>
        </w:rPr>
        <w:t>Participé en el espacio Formación de Formadores convocado por la coordinación del programa PYE cuyo fin era compartir los logros alcanzados e identificar retos para el siguiente periodo.</w:t>
      </w:r>
    </w:p>
    <w:p w14:paraId="2F8B1CFE" w14:textId="77777777" w:rsidR="00477062" w:rsidRDefault="00477062" w:rsidP="0092241A">
      <w:pPr>
        <w:pStyle w:val="Default"/>
        <w:rPr>
          <w:sz w:val="23"/>
          <w:szCs w:val="23"/>
        </w:rPr>
      </w:pPr>
    </w:p>
    <w:p w14:paraId="20C258A9" w14:textId="5E856D07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477062">
        <w:rPr>
          <w:rFonts w:ascii="Arial" w:hAnsi="Arial" w:cs="Arial"/>
        </w:rPr>
        <w:t>6</w:t>
      </w:r>
      <w:r w:rsidR="0084763A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días del mes de </w:t>
      </w:r>
      <w:r w:rsidR="00477062">
        <w:rPr>
          <w:rFonts w:ascii="Arial" w:hAnsi="Arial" w:cs="Arial"/>
        </w:rPr>
        <w:t>agosto</w:t>
      </w:r>
      <w:r w:rsidR="00E867B2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6256AE8" w:rsidR="006A2B9C" w:rsidRDefault="00477062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AA13EFC" wp14:editId="16EC87A7">
            <wp:simplePos x="0" y="0"/>
            <wp:positionH relativeFrom="page">
              <wp:align>center</wp:align>
            </wp:positionH>
            <wp:positionV relativeFrom="paragraph">
              <wp:posOffset>154940</wp:posOffset>
            </wp:positionV>
            <wp:extent cx="2371725" cy="520700"/>
            <wp:effectExtent l="0" t="0" r="9525" b="0"/>
            <wp:wrapThrough wrapText="bothSides">
              <wp:wrapPolygon edited="0">
                <wp:start x="0" y="0"/>
                <wp:lineTo x="0" y="20546"/>
                <wp:lineTo x="21513" y="20546"/>
                <wp:lineTo x="21513" y="0"/>
                <wp:lineTo x="0" y="0"/>
              </wp:wrapPolygon>
            </wp:wrapThrough>
            <wp:docPr id="17931978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197824" name="Imagen 1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74" t="82791" r="32458" b="10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CE790" w14:textId="753D279B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06E41538" w:rsidR="006E3A73" w:rsidRDefault="006E3A73" w:rsidP="00014980">
      <w:pPr>
        <w:pStyle w:val="Textoindependiente"/>
        <w:jc w:val="center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0EAA4574" w14:textId="77777777" w:rsidR="00477062" w:rsidRDefault="00477062" w:rsidP="00014980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SEBASTIAN MUÑOZ TABA</w:t>
      </w:r>
    </w:p>
    <w:p w14:paraId="52B31E59" w14:textId="6E996AFC" w:rsidR="003A55A7" w:rsidRPr="00A82B09" w:rsidRDefault="00D743F1" w:rsidP="00014980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477062">
        <w:rPr>
          <w:rFonts w:ascii="Arial" w:hAnsi="Arial" w:cs="Arial"/>
          <w:color w:val="000000"/>
        </w:rPr>
        <w:t>1193080022</w:t>
      </w:r>
    </w:p>
    <w:p w14:paraId="3CA026CE" w14:textId="7564553F" w:rsidR="00B10B35" w:rsidRPr="00A82B09" w:rsidRDefault="00CA5E7F" w:rsidP="00014980">
      <w:pPr>
        <w:pStyle w:val="Textoindependiente"/>
        <w:shd w:val="clear" w:color="auto" w:fill="FFFFFF" w:themeFill="background1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BAE2D" w14:textId="77777777" w:rsidR="00A03B52" w:rsidRDefault="00A03B52">
      <w:r>
        <w:separator/>
      </w:r>
    </w:p>
  </w:endnote>
  <w:endnote w:type="continuationSeparator" w:id="0">
    <w:p w14:paraId="1863A773" w14:textId="77777777" w:rsidR="00A03B52" w:rsidRDefault="00A0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9D7C" w14:textId="77777777" w:rsidR="00A03B52" w:rsidRDefault="00A03B52">
      <w:r>
        <w:separator/>
      </w:r>
    </w:p>
  </w:footnote>
  <w:footnote w:type="continuationSeparator" w:id="0">
    <w:p w14:paraId="257B03E0" w14:textId="77777777" w:rsidR="00A03B52" w:rsidRDefault="00A03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5C42CA26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B64C78">
      <w:rPr>
        <w:rFonts w:ascii="Arial" w:hAnsi="Arial" w:cs="Arial"/>
        <w:b/>
        <w:bCs/>
        <w:shd w:val="clear" w:color="auto" w:fill="FFFFFF" w:themeFill="background1"/>
        <w:lang w:val="es-MX"/>
      </w:rPr>
      <w:t>2095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23302D4"/>
    <w:multiLevelType w:val="hybridMultilevel"/>
    <w:tmpl w:val="70F612EC"/>
    <w:lvl w:ilvl="0" w:tplc="68B445D4">
      <w:start w:val="1"/>
      <w:numFmt w:val="decimal"/>
      <w:lvlText w:val="%1."/>
      <w:lvlJc w:val="left"/>
      <w:pPr>
        <w:ind w:left="100" w:hanging="35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69C50DE">
      <w:numFmt w:val="bullet"/>
      <w:lvlText w:val="•"/>
      <w:lvlJc w:val="left"/>
      <w:pPr>
        <w:ind w:left="780" w:hanging="355"/>
      </w:pPr>
      <w:rPr>
        <w:rFonts w:hint="default"/>
        <w:lang w:val="es-ES" w:eastAsia="en-US" w:bidi="ar-SA"/>
      </w:rPr>
    </w:lvl>
    <w:lvl w:ilvl="2" w:tplc="EA927A06">
      <w:numFmt w:val="bullet"/>
      <w:lvlText w:val="•"/>
      <w:lvlJc w:val="left"/>
      <w:pPr>
        <w:ind w:left="1461" w:hanging="355"/>
      </w:pPr>
      <w:rPr>
        <w:rFonts w:hint="default"/>
        <w:lang w:val="es-ES" w:eastAsia="en-US" w:bidi="ar-SA"/>
      </w:rPr>
    </w:lvl>
    <w:lvl w:ilvl="3" w:tplc="A5F65474">
      <w:numFmt w:val="bullet"/>
      <w:lvlText w:val="•"/>
      <w:lvlJc w:val="left"/>
      <w:pPr>
        <w:ind w:left="2141" w:hanging="355"/>
      </w:pPr>
      <w:rPr>
        <w:rFonts w:hint="default"/>
        <w:lang w:val="es-ES" w:eastAsia="en-US" w:bidi="ar-SA"/>
      </w:rPr>
    </w:lvl>
    <w:lvl w:ilvl="4" w:tplc="60E49D40">
      <w:numFmt w:val="bullet"/>
      <w:lvlText w:val="•"/>
      <w:lvlJc w:val="left"/>
      <w:pPr>
        <w:ind w:left="2822" w:hanging="355"/>
      </w:pPr>
      <w:rPr>
        <w:rFonts w:hint="default"/>
        <w:lang w:val="es-ES" w:eastAsia="en-US" w:bidi="ar-SA"/>
      </w:rPr>
    </w:lvl>
    <w:lvl w:ilvl="5" w:tplc="3392EF02">
      <w:numFmt w:val="bullet"/>
      <w:lvlText w:val="•"/>
      <w:lvlJc w:val="left"/>
      <w:pPr>
        <w:ind w:left="3503" w:hanging="355"/>
      </w:pPr>
      <w:rPr>
        <w:rFonts w:hint="default"/>
        <w:lang w:val="es-ES" w:eastAsia="en-US" w:bidi="ar-SA"/>
      </w:rPr>
    </w:lvl>
    <w:lvl w:ilvl="6" w:tplc="A00C98A6">
      <w:numFmt w:val="bullet"/>
      <w:lvlText w:val="•"/>
      <w:lvlJc w:val="left"/>
      <w:pPr>
        <w:ind w:left="4183" w:hanging="355"/>
      </w:pPr>
      <w:rPr>
        <w:rFonts w:hint="default"/>
        <w:lang w:val="es-ES" w:eastAsia="en-US" w:bidi="ar-SA"/>
      </w:rPr>
    </w:lvl>
    <w:lvl w:ilvl="7" w:tplc="C164A91C">
      <w:numFmt w:val="bullet"/>
      <w:lvlText w:val="•"/>
      <w:lvlJc w:val="left"/>
      <w:pPr>
        <w:ind w:left="4864" w:hanging="355"/>
      </w:pPr>
      <w:rPr>
        <w:rFonts w:hint="default"/>
        <w:lang w:val="es-ES" w:eastAsia="en-US" w:bidi="ar-SA"/>
      </w:rPr>
    </w:lvl>
    <w:lvl w:ilvl="8" w:tplc="1BA04446">
      <w:numFmt w:val="bullet"/>
      <w:lvlText w:val="•"/>
      <w:lvlJc w:val="left"/>
      <w:pPr>
        <w:ind w:left="5544" w:hanging="355"/>
      </w:pPr>
      <w:rPr>
        <w:rFonts w:hint="default"/>
        <w:lang w:val="es-ES" w:eastAsia="en-US" w:bidi="ar-SA"/>
      </w:rPr>
    </w:lvl>
  </w:abstractNum>
  <w:abstractNum w:abstractNumId="17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045156">
    <w:abstractNumId w:val="9"/>
  </w:num>
  <w:num w:numId="2" w16cid:durableId="1508910537">
    <w:abstractNumId w:val="1"/>
  </w:num>
  <w:num w:numId="3" w16cid:durableId="819419587">
    <w:abstractNumId w:val="4"/>
  </w:num>
  <w:num w:numId="4" w16cid:durableId="203103715">
    <w:abstractNumId w:val="2"/>
  </w:num>
  <w:num w:numId="5" w16cid:durableId="267153790">
    <w:abstractNumId w:val="0"/>
  </w:num>
  <w:num w:numId="6" w16cid:durableId="1901136860">
    <w:abstractNumId w:val="10"/>
  </w:num>
  <w:num w:numId="7" w16cid:durableId="2084832655">
    <w:abstractNumId w:val="21"/>
  </w:num>
  <w:num w:numId="8" w16cid:durableId="825705063">
    <w:abstractNumId w:val="20"/>
  </w:num>
  <w:num w:numId="9" w16cid:durableId="1095057580">
    <w:abstractNumId w:val="18"/>
  </w:num>
  <w:num w:numId="10" w16cid:durableId="257762667">
    <w:abstractNumId w:val="15"/>
  </w:num>
  <w:num w:numId="11" w16cid:durableId="2001763730">
    <w:abstractNumId w:val="3"/>
  </w:num>
  <w:num w:numId="12" w16cid:durableId="711155949">
    <w:abstractNumId w:val="14"/>
  </w:num>
  <w:num w:numId="13" w16cid:durableId="1494180620">
    <w:abstractNumId w:val="22"/>
  </w:num>
  <w:num w:numId="14" w16cid:durableId="1511018914">
    <w:abstractNumId w:val="12"/>
  </w:num>
  <w:num w:numId="15" w16cid:durableId="811406065">
    <w:abstractNumId w:val="13"/>
  </w:num>
  <w:num w:numId="16" w16cid:durableId="124387383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873882312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327951446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877743797">
    <w:abstractNumId w:val="23"/>
    <w:lvlOverride w:ilvl="0">
      <w:lvl w:ilvl="0">
        <w:numFmt w:val="decimal"/>
        <w:lvlText w:val="%1."/>
        <w:lvlJc w:val="left"/>
      </w:lvl>
    </w:lvlOverride>
  </w:num>
  <w:num w:numId="20" w16cid:durableId="146337774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296B"/>
    <w:rsid w:val="00014980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0DDE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4915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056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658"/>
    <w:rsid w:val="0035486F"/>
    <w:rsid w:val="003603DB"/>
    <w:rsid w:val="00362F14"/>
    <w:rsid w:val="003644D0"/>
    <w:rsid w:val="003730C9"/>
    <w:rsid w:val="003731EA"/>
    <w:rsid w:val="00374272"/>
    <w:rsid w:val="00374B03"/>
    <w:rsid w:val="00382FB2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200"/>
    <w:rsid w:val="00454C98"/>
    <w:rsid w:val="00455312"/>
    <w:rsid w:val="00460BE2"/>
    <w:rsid w:val="00463101"/>
    <w:rsid w:val="0046589F"/>
    <w:rsid w:val="004706D8"/>
    <w:rsid w:val="00471816"/>
    <w:rsid w:val="00477062"/>
    <w:rsid w:val="004802B0"/>
    <w:rsid w:val="004828A5"/>
    <w:rsid w:val="00485C2C"/>
    <w:rsid w:val="0048606C"/>
    <w:rsid w:val="0048780C"/>
    <w:rsid w:val="00487975"/>
    <w:rsid w:val="004957D0"/>
    <w:rsid w:val="00497E3C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7D20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3160"/>
    <w:rsid w:val="00604470"/>
    <w:rsid w:val="00617427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01B2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AC6"/>
    <w:rsid w:val="00762D73"/>
    <w:rsid w:val="00763213"/>
    <w:rsid w:val="00763D1C"/>
    <w:rsid w:val="007706B5"/>
    <w:rsid w:val="0077072C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02BE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45FC"/>
    <w:rsid w:val="008F663F"/>
    <w:rsid w:val="008F72F6"/>
    <w:rsid w:val="008F7EEF"/>
    <w:rsid w:val="009016FA"/>
    <w:rsid w:val="00906C2C"/>
    <w:rsid w:val="0091012D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3B52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083C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4C78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370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5459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20F0"/>
    <w:rsid w:val="00E03DF3"/>
    <w:rsid w:val="00E07461"/>
    <w:rsid w:val="00E12C5D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867B2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176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B77E4"/>
    <w:rsid w:val="00FC2FF5"/>
    <w:rsid w:val="00FC6BD4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5E6FE-7664-49DF-9898-3D48A2DA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1173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16</cp:revision>
  <cp:lastPrinted>2023-04-12T14:19:00Z</cp:lastPrinted>
  <dcterms:created xsi:type="dcterms:W3CDTF">2025-07-09T00:49:00Z</dcterms:created>
  <dcterms:modified xsi:type="dcterms:W3CDTF">2025-08-23T05:36:00Z</dcterms:modified>
</cp:coreProperties>
</file>